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9B13A8" w:rsidRDefault="00B0248B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AF793C">
                    <w:rPr>
                      <w:i/>
                      <w:sz w:val="32"/>
                      <w:szCs w:val="32"/>
                      <w:u w:val="single"/>
                    </w:rPr>
                    <w:t xml:space="preserve">, </w:t>
                  </w:r>
                  <w:r w:rsidR="008F676F">
                    <w:rPr>
                      <w:i/>
                      <w:sz w:val="32"/>
                      <w:szCs w:val="32"/>
                      <w:u w:val="single"/>
                    </w:rPr>
                    <w:t>с/т «Кубань», ул. Дачная, 34</w:t>
                  </w:r>
                </w:p>
                <w:p w:rsidR="004A0C99" w:rsidRPr="00812076" w:rsidRDefault="00ED4EB1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КН: </w:t>
                  </w:r>
                  <w:r w:rsidR="008F676F" w:rsidRPr="008F676F">
                    <w:rPr>
                      <w:i/>
                      <w:sz w:val="32"/>
                      <w:szCs w:val="32"/>
                      <w:u w:val="single"/>
                    </w:rPr>
                    <w:t>23:21:0401012:892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12579A" w:rsidRPr="0012579A">
                    <w:rPr>
                      <w:sz w:val="28"/>
                      <w:szCs w:val="32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2579A">
                    <w:rPr>
                      <w:b/>
                      <w:i/>
                      <w:sz w:val="32"/>
                      <w:szCs w:val="32"/>
                      <w:u w:val="single"/>
                    </w:rPr>
                    <w:t>2</w:t>
                  </w:r>
                  <w:r w:rsidR="008F676F">
                    <w:rPr>
                      <w:b/>
                      <w:i/>
                      <w:sz w:val="32"/>
                      <w:szCs w:val="32"/>
                      <w:u w:val="single"/>
                    </w:rPr>
                    <w:t>3</w:t>
                  </w:r>
                  <w:r w:rsidR="0012579A">
                    <w:rPr>
                      <w:b/>
                      <w:i/>
                      <w:sz w:val="32"/>
                      <w:szCs w:val="32"/>
                      <w:u w:val="single"/>
                    </w:rPr>
                    <w:t>17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2579A">
                    <w:rPr>
                      <w:b/>
                      <w:i/>
                      <w:sz w:val="32"/>
                      <w:szCs w:val="32"/>
                      <w:u w:val="single"/>
                    </w:rPr>
                    <w:t>12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451594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65C1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E65C11" w:rsidP="00E73CFD">
      <w:pPr>
        <w:rPr>
          <w:i/>
          <w:sz w:val="32"/>
          <w:szCs w:val="32"/>
        </w:rPr>
      </w:pPr>
      <w:r w:rsidRPr="00E65C11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451594">
                    <w:t>8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E65C11" w:rsidP="0036065F">
      <w:pPr>
        <w:rPr>
          <w:i/>
          <w:sz w:val="32"/>
          <w:szCs w:val="32"/>
        </w:rPr>
      </w:pPr>
      <w:r w:rsidRPr="00E65C11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>рагмент</w:t>
      </w:r>
      <w:r w:rsidR="00174500">
        <w:rPr>
          <w:i/>
          <w:sz w:val="28"/>
          <w:szCs w:val="28"/>
        </w:rPr>
        <w:t>а</w:t>
      </w:r>
      <w:r w:rsidRPr="006F760B">
        <w:rPr>
          <w:i/>
          <w:sz w:val="28"/>
          <w:szCs w:val="28"/>
        </w:rPr>
        <w:t xml:space="preserve">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655768" w:rsidP="006A53CF">
      <w:pPr>
        <w:rPr>
          <w:i/>
          <w:sz w:val="28"/>
          <w:szCs w:val="28"/>
        </w:rPr>
      </w:pPr>
      <w:r>
        <w:rPr>
          <w:i/>
          <w:sz w:val="28"/>
          <w:szCs w:val="28"/>
        </w:rPr>
        <w:t>08 сентября 2017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67538" w:rsidRPr="00ED4EB1" w:rsidRDefault="00A67538" w:rsidP="006A53CF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  <w:r w:rsidR="006A53CF">
        <w:rPr>
          <w:b/>
          <w:i/>
          <w:sz w:val="28"/>
          <w:szCs w:val="28"/>
        </w:rPr>
        <w:t xml:space="preserve">                  </w:t>
      </w:r>
      <w:r w:rsidR="00333B59">
        <w:rPr>
          <w:i/>
          <w:sz w:val="28"/>
          <w:szCs w:val="28"/>
        </w:rPr>
        <w:t>03</w:t>
      </w:r>
      <w:r w:rsidR="009E231A">
        <w:rPr>
          <w:i/>
          <w:sz w:val="28"/>
          <w:szCs w:val="28"/>
        </w:rPr>
        <w:t xml:space="preserve"> </w:t>
      </w:r>
      <w:r w:rsidR="00333B59">
        <w:rPr>
          <w:i/>
          <w:sz w:val="28"/>
          <w:szCs w:val="28"/>
        </w:rPr>
        <w:t>июля</w:t>
      </w:r>
      <w:r>
        <w:rPr>
          <w:i/>
          <w:sz w:val="28"/>
          <w:szCs w:val="28"/>
        </w:rPr>
        <w:t xml:space="preserve"> 201</w:t>
      </w:r>
      <w:r w:rsidR="008C5627">
        <w:rPr>
          <w:i/>
          <w:sz w:val="28"/>
          <w:szCs w:val="28"/>
        </w:rPr>
        <w:t>8</w:t>
      </w:r>
      <w:r>
        <w:rPr>
          <w:i/>
          <w:sz w:val="28"/>
          <w:szCs w:val="28"/>
        </w:rPr>
        <w:t xml:space="preserve">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333B59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E65C11" w:rsidP="00AE11C3">
      <w:pPr>
        <w:tabs>
          <w:tab w:val="left" w:pos="2604"/>
        </w:tabs>
      </w:pPr>
      <w:r w:rsidRPr="00E65C11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</w:p>
    <w:p w:rsidR="00A96DDC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0" style="position:absolute;margin-left:-18pt;margin-top:1.9pt;width:540pt;height:757.95pt;z-index:-251657728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A0449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585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-5362</wp:posOffset>
            </wp:positionV>
            <wp:extent cx="6404328" cy="7507111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07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5C11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3" type="#_x0000_t32" style="position:absolute;margin-left:245.55pt;margin-top:1.65pt;width:276.65pt;height:304.15pt;flip:x y;z-index:251686400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7" type="#_x0000_t202" style="position:absolute;margin-left:397.5pt;margin-top:-.05pt;width:123.75pt;height:37.55pt;z-index:251665920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E65C11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323" type="#_x0000_t202" style="position:absolute;left:0;text-align:left;margin-left:-17.75pt;margin-top:5.3pt;width:405.65pt;height:65.8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8D4736" w:rsidRPr="006D77AE" w:rsidRDefault="008D4736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8D4736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959350" cy="292747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9350" cy="2927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186" type="#_x0000_t202" style="position:absolute;left:0;text-align:left;margin-left:397.5pt;margin-top:5.3pt;width:124.7pt;height:124.7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FD6720" w:rsidRDefault="0067167E" w:rsidP="00FD6720">
                  <w:r>
                    <w:t xml:space="preserve">Внесен </w:t>
                  </w:r>
                  <w:proofErr w:type="spellStart"/>
                  <w:r>
                    <w:t>изм</w:t>
                  </w:r>
                  <w:proofErr w:type="spellEnd"/>
                  <w:r w:rsidR="00FD6720">
                    <w:t>:</w:t>
                  </w:r>
                  <w:r w:rsidR="00CE3259">
                    <w:t xml:space="preserve"> </w:t>
                  </w:r>
                  <w:r w:rsidR="007B1CA6">
                    <w:t>24.04.2014</w:t>
                  </w:r>
                </w:p>
                <w:p w:rsidR="00FD6720" w:rsidRDefault="0024561E" w:rsidP="00FD6720">
                  <w:proofErr w:type="spellStart"/>
                  <w:r>
                    <w:t>Реш</w:t>
                  </w:r>
                  <w:proofErr w:type="spellEnd"/>
                  <w:r>
                    <w:t>.</w:t>
                  </w:r>
                  <w:r w:rsidR="00FD6720">
                    <w:t xml:space="preserve"> № </w:t>
                  </w:r>
                  <w:r w:rsidR="007B1CA6">
                    <w:t>553</w:t>
                  </w:r>
                </w:p>
                <w:p w:rsidR="008E17D0" w:rsidRDefault="008E17D0" w:rsidP="008E17D0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21.08.2015г.</w:t>
                  </w:r>
                </w:p>
                <w:p w:rsidR="008E17D0" w:rsidRDefault="008E17D0" w:rsidP="008E17D0">
                  <w:r>
                    <w:t>Реш.№138</w:t>
                  </w:r>
                </w:p>
                <w:p w:rsidR="00F97A66" w:rsidRDefault="00F97A66" w:rsidP="00F97A66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23.09.2016г.</w:t>
                  </w:r>
                </w:p>
                <w:p w:rsidR="00F97A66" w:rsidRDefault="00F97A66" w:rsidP="00F97A66">
                  <w:r>
                    <w:t>Реш.№265</w:t>
                  </w:r>
                </w:p>
                <w:p w:rsidR="00655768" w:rsidRDefault="00655768" w:rsidP="00655768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01.09.2017г.</w:t>
                  </w:r>
                </w:p>
                <w:p w:rsidR="00655768" w:rsidRDefault="00655768" w:rsidP="00655768">
                  <w:r>
                    <w:t>Реш.№385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ED1927">
                    <w:rPr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E65C1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42" style="position:absolute;margin-left:-27pt;margin-top:0;width:540pt;height:756.85pt;z-index:-251667968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041A9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-4092</wp:posOffset>
            </wp:positionV>
            <wp:extent cx="6404328" cy="7247466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24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5C11" w:rsidRPr="00E65C11">
        <w:rPr>
          <w:noProof/>
        </w:rPr>
        <w:pict>
          <v:rect id="_x0000_s1043" style="position:absolute;margin-left:120.75pt;margin-top:.5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41A9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E65C11">
        <w:rPr>
          <w:noProof/>
          <w:sz w:val="28"/>
          <w:szCs w:val="28"/>
        </w:rPr>
        <w:pict>
          <v:line id="_x0000_s1316" style="position:absolute;left:0;text-align:left;flip:x y;z-index:251670016" from="280.2pt,3.95pt" to="422.25pt,508.9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65C1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.4pt;width:395.2pt;height:81.3pt;z-index:251673088">
            <v:textbox>
              <w:txbxContent>
                <w:p w:rsidR="006D77AE" w:rsidRDefault="0014770A" w:rsidP="00EC1831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14770A" w:rsidRDefault="00A04491" w:rsidP="0014770A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80683" cy="236337"/>
                        <wp:effectExtent l="19050" t="0" r="0" b="0"/>
                        <wp:docPr id="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0421" cy="2363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4491" w:rsidRDefault="00A04491" w:rsidP="0014770A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826635" cy="265882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26635" cy="2658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8D4736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710994" cy="261894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3682" cy="2620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5EF4" w:rsidRDefault="00DB5EF4" w:rsidP="0014770A"/>
              </w:txbxContent>
            </v:textbox>
          </v:shape>
        </w:pict>
      </w: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1.4pt;width:90.75pt;height:159.8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8C5627" w:rsidRDefault="008C5627" w:rsidP="008C5627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29.06.2017г.</w:t>
                  </w:r>
                </w:p>
                <w:p w:rsidR="008C5627" w:rsidRDefault="008C5627" w:rsidP="008C5627">
                  <w:r>
                    <w:t>Реш.№374</w:t>
                  </w:r>
                </w:p>
                <w:p w:rsidR="008C5627" w:rsidRDefault="008C5627" w:rsidP="008C5627">
                  <w:r>
                    <w:t>Внесение измен.</w:t>
                  </w:r>
                </w:p>
                <w:p w:rsidR="008C5627" w:rsidRDefault="008C5627" w:rsidP="008C5627">
                  <w:r>
                    <w:t xml:space="preserve">29.01.2018г. </w:t>
                  </w:r>
                </w:p>
                <w:p w:rsidR="00B64211" w:rsidRDefault="008C5627" w:rsidP="008C5627">
                  <w:r>
                    <w:t>Решение №437</w:t>
                  </w:r>
                  <w:r w:rsidR="00CC70AF">
                    <w:t>,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Pr="00E926CC" w:rsidRDefault="00CC70AF" w:rsidP="00CC70AF">
                  <w:r>
                    <w:t>Решение №489</w:t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E65C1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E65C11">
        <w:rPr>
          <w:noProof/>
        </w:rPr>
        <w:pict>
          <v:shape id="_x0000_s1049" type="#_x0000_t202" style="position:absolute;left:0;text-align:left;margin-left:111.35pt;margin-top:8.9pt;width:301.55pt;height:71.85pt;z-index:251653632" filled="f" stroked="f">
            <v:textbox style="mso-next-textbox:#_x0000_s1049">
              <w:txbxContent>
                <w:p w:rsidR="0076071F" w:rsidRPr="006A53CF" w:rsidRDefault="0076071F" w:rsidP="0076071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6A53CF">
                    <w:rPr>
                      <w:sz w:val="24"/>
                      <w:szCs w:val="24"/>
                    </w:rPr>
                    <w:t xml:space="preserve">Рассматриваемый земельный участок  ориентировочно расположен в </w:t>
                  </w:r>
                  <w:r w:rsidR="006D77AE" w:rsidRPr="006A53CF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8D4736">
                    <w:rPr>
                      <w:b/>
                      <w:sz w:val="24"/>
                      <w:szCs w:val="24"/>
                    </w:rPr>
                    <w:t>Ж-СТ, в санитарно-защитной зоне, в зоне санитарного разрыва от категорированных автомобильных дорог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E65C11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E65C11">
        <w:rPr>
          <w:noProof/>
        </w:rPr>
        <w:pict>
          <v:line id="_x0000_s1048" style="position:absolute;left:0;text-align:left;z-index:251652608" from="212.85pt,57.9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CC70AF">
                    <w:rPr>
                      <w:sz w:val="28"/>
                      <w:szCs w:val="28"/>
                    </w:rPr>
                    <w:t>20</w:t>
                  </w:r>
                </w:p>
              </w:txbxContent>
            </v:textbox>
          </v:rect>
        </w:pict>
      </w:r>
      <w:r w:rsidRPr="00E65C11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E65C11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E65C11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20698"/>
    <w:rsid w:val="00020E06"/>
    <w:rsid w:val="00023CC8"/>
    <w:rsid w:val="00026A64"/>
    <w:rsid w:val="0003069F"/>
    <w:rsid w:val="0003081E"/>
    <w:rsid w:val="00031A74"/>
    <w:rsid w:val="00035931"/>
    <w:rsid w:val="00041A97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6687"/>
    <w:rsid w:val="000A7283"/>
    <w:rsid w:val="000B0187"/>
    <w:rsid w:val="000B07CD"/>
    <w:rsid w:val="000B40A7"/>
    <w:rsid w:val="000B48DD"/>
    <w:rsid w:val="000B791C"/>
    <w:rsid w:val="000C2959"/>
    <w:rsid w:val="000C40E5"/>
    <w:rsid w:val="000D0687"/>
    <w:rsid w:val="000E3568"/>
    <w:rsid w:val="000E3EE4"/>
    <w:rsid w:val="000E4D71"/>
    <w:rsid w:val="000F005D"/>
    <w:rsid w:val="000F27E2"/>
    <w:rsid w:val="00101A43"/>
    <w:rsid w:val="0010281D"/>
    <w:rsid w:val="00102B15"/>
    <w:rsid w:val="00111B3D"/>
    <w:rsid w:val="00112C15"/>
    <w:rsid w:val="001204A2"/>
    <w:rsid w:val="00121F31"/>
    <w:rsid w:val="00122E16"/>
    <w:rsid w:val="001235B2"/>
    <w:rsid w:val="0012579A"/>
    <w:rsid w:val="00127E9F"/>
    <w:rsid w:val="00131A78"/>
    <w:rsid w:val="00132A6A"/>
    <w:rsid w:val="00135EDA"/>
    <w:rsid w:val="00143C59"/>
    <w:rsid w:val="00144DA0"/>
    <w:rsid w:val="00146714"/>
    <w:rsid w:val="0014770A"/>
    <w:rsid w:val="00151789"/>
    <w:rsid w:val="00152260"/>
    <w:rsid w:val="00152A25"/>
    <w:rsid w:val="00166080"/>
    <w:rsid w:val="0017118E"/>
    <w:rsid w:val="00172175"/>
    <w:rsid w:val="0017373E"/>
    <w:rsid w:val="00174500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51594"/>
    <w:rsid w:val="00472F4B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1C8A"/>
    <w:rsid w:val="004A2B1B"/>
    <w:rsid w:val="004A36CE"/>
    <w:rsid w:val="004B090A"/>
    <w:rsid w:val="004B1253"/>
    <w:rsid w:val="004B2F8C"/>
    <w:rsid w:val="004B467D"/>
    <w:rsid w:val="004B7E95"/>
    <w:rsid w:val="004C364C"/>
    <w:rsid w:val="004C3DF7"/>
    <w:rsid w:val="004C5B32"/>
    <w:rsid w:val="004D22B1"/>
    <w:rsid w:val="004D29B0"/>
    <w:rsid w:val="004D6643"/>
    <w:rsid w:val="004E391A"/>
    <w:rsid w:val="004F0972"/>
    <w:rsid w:val="004F1B0F"/>
    <w:rsid w:val="004F58FF"/>
    <w:rsid w:val="005011DD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B1CD3"/>
    <w:rsid w:val="005C69D4"/>
    <w:rsid w:val="005D0C55"/>
    <w:rsid w:val="005D182C"/>
    <w:rsid w:val="005D2D47"/>
    <w:rsid w:val="005D493B"/>
    <w:rsid w:val="005D61F6"/>
    <w:rsid w:val="005E3523"/>
    <w:rsid w:val="005E5644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75E79"/>
    <w:rsid w:val="0068204C"/>
    <w:rsid w:val="00682461"/>
    <w:rsid w:val="006A2325"/>
    <w:rsid w:val="006A3DD0"/>
    <w:rsid w:val="006A53CF"/>
    <w:rsid w:val="006B3F82"/>
    <w:rsid w:val="006B4DBF"/>
    <w:rsid w:val="006B5502"/>
    <w:rsid w:val="006B63D6"/>
    <w:rsid w:val="006B64E5"/>
    <w:rsid w:val="006D4AF7"/>
    <w:rsid w:val="006D77AE"/>
    <w:rsid w:val="006E3826"/>
    <w:rsid w:val="006E6B28"/>
    <w:rsid w:val="006F025C"/>
    <w:rsid w:val="006F0814"/>
    <w:rsid w:val="006F4743"/>
    <w:rsid w:val="006F56C6"/>
    <w:rsid w:val="00700483"/>
    <w:rsid w:val="00701EC6"/>
    <w:rsid w:val="00702C72"/>
    <w:rsid w:val="00706813"/>
    <w:rsid w:val="007104A6"/>
    <w:rsid w:val="007132B9"/>
    <w:rsid w:val="007144C4"/>
    <w:rsid w:val="007211E9"/>
    <w:rsid w:val="00725C81"/>
    <w:rsid w:val="00726633"/>
    <w:rsid w:val="00733D00"/>
    <w:rsid w:val="00734F76"/>
    <w:rsid w:val="00734F9C"/>
    <w:rsid w:val="007368CB"/>
    <w:rsid w:val="00740689"/>
    <w:rsid w:val="00741082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BE6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542"/>
    <w:rsid w:val="00836F35"/>
    <w:rsid w:val="00843529"/>
    <w:rsid w:val="008506BB"/>
    <w:rsid w:val="00865282"/>
    <w:rsid w:val="00865535"/>
    <w:rsid w:val="00866BED"/>
    <w:rsid w:val="00867271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4736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676F"/>
    <w:rsid w:val="008F7B23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0E20"/>
    <w:rsid w:val="00933386"/>
    <w:rsid w:val="009346C3"/>
    <w:rsid w:val="00935B1B"/>
    <w:rsid w:val="00936A17"/>
    <w:rsid w:val="00951A21"/>
    <w:rsid w:val="00960262"/>
    <w:rsid w:val="009625D4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4D3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4491"/>
    <w:rsid w:val="00A105BB"/>
    <w:rsid w:val="00A113AD"/>
    <w:rsid w:val="00A14C67"/>
    <w:rsid w:val="00A15F0F"/>
    <w:rsid w:val="00A20DB1"/>
    <w:rsid w:val="00A22A26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2FC"/>
    <w:rsid w:val="00B277B4"/>
    <w:rsid w:val="00B30BB5"/>
    <w:rsid w:val="00B31542"/>
    <w:rsid w:val="00B33124"/>
    <w:rsid w:val="00B33A1D"/>
    <w:rsid w:val="00B33DC1"/>
    <w:rsid w:val="00B340C2"/>
    <w:rsid w:val="00B3468B"/>
    <w:rsid w:val="00B35B51"/>
    <w:rsid w:val="00B37B5A"/>
    <w:rsid w:val="00B469D5"/>
    <w:rsid w:val="00B506BC"/>
    <w:rsid w:val="00B54D84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C06BD"/>
    <w:rsid w:val="00BC38CE"/>
    <w:rsid w:val="00BC56BA"/>
    <w:rsid w:val="00BC61BB"/>
    <w:rsid w:val="00BC70D1"/>
    <w:rsid w:val="00BD13C6"/>
    <w:rsid w:val="00BD671A"/>
    <w:rsid w:val="00BE0722"/>
    <w:rsid w:val="00BE11E5"/>
    <w:rsid w:val="00BE3740"/>
    <w:rsid w:val="00BF1FA6"/>
    <w:rsid w:val="00BF3ECA"/>
    <w:rsid w:val="00BF54C7"/>
    <w:rsid w:val="00BF5A24"/>
    <w:rsid w:val="00BF6EF1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15B0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0C98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698C"/>
    <w:rsid w:val="00CC70AF"/>
    <w:rsid w:val="00CD1D8B"/>
    <w:rsid w:val="00CE1D3B"/>
    <w:rsid w:val="00CE2438"/>
    <w:rsid w:val="00CE3259"/>
    <w:rsid w:val="00CE3D19"/>
    <w:rsid w:val="00CE7A95"/>
    <w:rsid w:val="00CF3082"/>
    <w:rsid w:val="00D06BBE"/>
    <w:rsid w:val="00D06EC9"/>
    <w:rsid w:val="00D14F2C"/>
    <w:rsid w:val="00D16DCA"/>
    <w:rsid w:val="00D24922"/>
    <w:rsid w:val="00D24B50"/>
    <w:rsid w:val="00D264B1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92910"/>
    <w:rsid w:val="00D95215"/>
    <w:rsid w:val="00DA5BB4"/>
    <w:rsid w:val="00DB194F"/>
    <w:rsid w:val="00DB1CD9"/>
    <w:rsid w:val="00DB27E7"/>
    <w:rsid w:val="00DB4769"/>
    <w:rsid w:val="00DB5EF4"/>
    <w:rsid w:val="00DB7AED"/>
    <w:rsid w:val="00DB7FA9"/>
    <w:rsid w:val="00DC72EE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5390"/>
    <w:rsid w:val="00E072AD"/>
    <w:rsid w:val="00E14921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11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831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EF57AD"/>
    <w:rsid w:val="00F00359"/>
    <w:rsid w:val="00F051E4"/>
    <w:rsid w:val="00F0584F"/>
    <w:rsid w:val="00F063D4"/>
    <w:rsid w:val="00F12327"/>
    <w:rsid w:val="00F15864"/>
    <w:rsid w:val="00F16046"/>
    <w:rsid w:val="00F20684"/>
    <w:rsid w:val="00F20AB1"/>
    <w:rsid w:val="00F41BC8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25AB"/>
    <w:rsid w:val="00FA4C58"/>
    <w:rsid w:val="00FB04F1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50"/>
    <o:shapelayout v:ext="edit">
      <o:idmap v:ext="edit" data="1"/>
      <o:rules v:ext="edit">
        <o:r id="V:Rule2" type="connector" idref="#_x0000_s14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A53C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832D68-2114-4805-890F-61DE9B676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208</Words>
  <Characters>1189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4</cp:revision>
  <cp:lastPrinted>2018-12-18T06:44:00Z</cp:lastPrinted>
  <dcterms:created xsi:type="dcterms:W3CDTF">2018-12-17T12:59:00Z</dcterms:created>
  <dcterms:modified xsi:type="dcterms:W3CDTF">2018-12-18T06:44:00Z</dcterms:modified>
</cp:coreProperties>
</file>